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PROGRAMMAZIONE ANNUALE </w:t>
      </w:r>
      <w:proofErr w:type="gramStart"/>
      <w:r>
        <w:rPr>
          <w:rFonts w:ascii="Times New Roman" w:hAnsi="Times New Roman" w:cs="Times New Roman"/>
          <w:b/>
          <w:sz w:val="32"/>
          <w:szCs w:val="28"/>
        </w:rPr>
        <w:t>DI  SCIENZE</w:t>
      </w:r>
      <w:proofErr w:type="gramEnd"/>
      <w:r>
        <w:rPr>
          <w:rFonts w:ascii="Times New Roman" w:hAnsi="Times New Roman" w:cs="Times New Roman"/>
          <w:b/>
          <w:sz w:val="32"/>
          <w:szCs w:val="28"/>
        </w:rPr>
        <w:t xml:space="preserve">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</w:t>
      </w:r>
      <w:r w:rsidR="007A5A0E">
        <w:rPr>
          <w:rFonts w:ascii="Times New Roman" w:hAnsi="Times New Roman" w:cs="Times New Roman"/>
          <w:bCs w:val="0"/>
          <w:sz w:val="28"/>
          <w:szCs w:val="28"/>
        </w:rPr>
        <w:t>20</w:t>
      </w:r>
      <w:r w:rsidR="00E759F4">
        <w:rPr>
          <w:rFonts w:ascii="Times New Roman" w:hAnsi="Times New Roman" w:cs="Times New Roman"/>
          <w:bCs w:val="0"/>
          <w:sz w:val="28"/>
          <w:szCs w:val="28"/>
        </w:rPr>
        <w:t xml:space="preserve"> - 202</w:t>
      </w:r>
      <w:r w:rsidR="007A5A0E">
        <w:rPr>
          <w:rFonts w:ascii="Times New Roman" w:hAnsi="Times New Roman" w:cs="Times New Roman"/>
          <w:bCs w:val="0"/>
          <w:sz w:val="28"/>
          <w:szCs w:val="28"/>
        </w:rPr>
        <w:t>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110337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3</w:t>
      </w:r>
      <w:proofErr w:type="gramStart"/>
      <w:r w:rsidR="00F86AC8">
        <w:rPr>
          <w:rFonts w:ascii="Times New Roman" w:hAnsi="Times New Roman" w:cs="Times New Roman"/>
          <w:b/>
          <w:sz w:val="28"/>
          <w:szCs w:val="28"/>
        </w:rPr>
        <w:t>^  SEZIONE</w:t>
      </w:r>
      <w:proofErr w:type="gramEnd"/>
      <w:r w:rsidR="00F86A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5F96">
        <w:rPr>
          <w:rFonts w:ascii="Times New Roman" w:hAnsi="Times New Roman" w:cs="Times New Roman"/>
          <w:b/>
          <w:sz w:val="28"/>
          <w:szCs w:val="28"/>
        </w:rPr>
        <w:t>E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</w:rPr>
      </w:pPr>
    </w:p>
    <w:p w:rsidR="00222678" w:rsidRDefault="00222678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MODALITÀ DI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Essere in grado di gestire al meglio la propria salute, coscienti della prevenzione e cura che fornisce corretta 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7A5A0E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7A5A0E" w:rsidRDefault="007A5A0E" w:rsidP="007A5A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lesioni muscolari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classificare le varie tipologie di lesioni muscolari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le tipologie di lesioni muscolari in relazione alla percezione del dolore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Conoscere la struttura del muscolo e classificare le lesioni muscolari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786100" w:rsidRDefault="007A5A0E" w:rsidP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Dalla cellula agli apparat</w:t>
            </w:r>
            <w:r w:rsidR="0078610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i diversi livelli di organizzazione del corpo umano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420492" w:rsidP="00332501">
            <w:pPr>
              <w:snapToGrid w:val="0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>Saper classificare gli organi in base alla loro funzione</w:t>
            </w:r>
            <w:bookmarkEnd w:id="0"/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420492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la struttura della cellula dei tessuti e degli organi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D868B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4</w:t>
            </w:r>
          </w:p>
          <w:p w:rsidR="007A5A0E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Componenti passive </w:t>
            </w:r>
            <w:r>
              <w:rPr>
                <w:rFonts w:ascii="Times New Roman" w:hAnsi="Times New Roman" w:cs="Times New Roman"/>
              </w:rPr>
              <w:lastRenderedPageBreak/>
              <w:t>dell’apparato locomotore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Sapere come è strutturato lo scheletro umano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7861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Sapere quali sono le componenti </w:t>
            </w:r>
            <w:r>
              <w:rPr>
                <w:rFonts w:ascii="Times New Roman" w:hAnsi="Times New Roman" w:cs="Times New Roman"/>
              </w:rPr>
              <w:lastRenderedPageBreak/>
              <w:t>funzionali dell’apparato locomotore e comprendere come esse funzionano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Comprendere come ossa e articolazioni si organizzano per dare </w:t>
            </w:r>
            <w:r>
              <w:rPr>
                <w:rFonts w:ascii="Times New Roman" w:hAnsi="Times New Roman" w:cs="Times New Roman"/>
              </w:rPr>
              <w:lastRenderedPageBreak/>
              <w:t>forma al nostro corpo e consentire ogni atto motorio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</w:pPr>
            <w:r>
              <w:rPr>
                <w:rFonts w:ascii="Times New Roman" w:hAnsi="Times New Roman" w:cs="Times New Roman"/>
              </w:rPr>
              <w:lastRenderedPageBreak/>
              <w:t>Domande scritte o interrogazione orale</w:t>
            </w:r>
          </w:p>
        </w:tc>
      </w:tr>
      <w:tr w:rsidR="007A5A0E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5</w:t>
            </w:r>
          </w:p>
          <w:p w:rsidR="007A5A0E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componenti</w:t>
            </w:r>
            <w:r w:rsidR="00786100">
              <w:rPr>
                <w:rFonts w:ascii="Times New Roman" w:hAnsi="Times New Roman" w:cs="Times New Roman"/>
              </w:rPr>
              <w:t xml:space="preserve"> attive dell’apparato</w:t>
            </w:r>
            <w:r>
              <w:rPr>
                <w:rFonts w:ascii="Times New Roman" w:hAnsi="Times New Roman" w:cs="Times New Roman"/>
              </w:rPr>
              <w:t xml:space="preserve"> locomotore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861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e conoscere la struttura e il funzionamento dei sistemi muscolari e nervoso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861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Riconoscere quali sono attraverso immagini le varie parti del sistema muscolare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861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e conoscere la struttura e il funzionamento dei sistemi muscolari e nervosi e comprendere come essi collaborano permettendo ogni sorta di espressione motoria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A0E" w:rsidRDefault="007A5A0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7A5A0E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6 Cinesiologia muscolare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AF007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quale è la stretta relazione che esiste tra i movimenti e il substrato anatomico del corpo umano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AF007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attraverso illustrazioni le parti anatomiche interessate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AF007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quale è la stretta relazione che esiste tra i movimenti e il substrato anatomico del corpo umano e riconoscerle attraverso le illustrazioni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A0E" w:rsidRDefault="007A5A0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222678" w:rsidRDefault="00222678">
      <w:pPr>
        <w:rPr>
          <w:rFonts w:ascii="Times New Roman" w:hAnsi="Times New Roman" w:cs="Times New Roman"/>
          <w:b/>
        </w:rPr>
      </w:pPr>
    </w:p>
    <w:p w:rsidR="00222678" w:rsidRDefault="00222678">
      <w:pPr>
        <w:pStyle w:val="Corpotesto"/>
        <w:jc w:val="both"/>
      </w:pPr>
    </w:p>
    <w:p w:rsidR="007A5A0E" w:rsidRDefault="007A5A0E" w:rsidP="007A5A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AF0079">
        <w:rPr>
          <w:rFonts w:ascii="Times New Roman" w:hAnsi="Times New Roman" w:cs="Times New Roman"/>
          <w:b/>
        </w:rPr>
        <w:t>BIETTIVI FORMATIVI</w:t>
      </w:r>
      <w:r>
        <w:rPr>
          <w:rFonts w:ascii="Times New Roman" w:hAnsi="Times New Roman" w:cs="Times New Roman"/>
          <w:b/>
        </w:rPr>
        <w:t xml:space="preserve">, </w:t>
      </w:r>
      <w:r w:rsidR="00AF0079">
        <w:rPr>
          <w:rFonts w:ascii="Times New Roman" w:hAnsi="Times New Roman" w:cs="Times New Roman"/>
          <w:b/>
        </w:rPr>
        <w:t>EDUCATIVI</w:t>
      </w:r>
    </w:p>
    <w:p w:rsidR="007A5A0E" w:rsidRDefault="007A5A0E" w:rsidP="007A5A0E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7A5A0E" w:rsidRDefault="007A5A0E" w:rsidP="007A5A0E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7A5A0E" w:rsidRPr="001B2964" w:rsidRDefault="007A5A0E" w:rsidP="007A5A0E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7A5A0E" w:rsidRDefault="007A5A0E" w:rsidP="007A5A0E">
      <w:pPr>
        <w:rPr>
          <w:rFonts w:ascii="Times New Roman" w:hAnsi="Times New Roman" w:cs="Times New Roman"/>
          <w:b/>
        </w:rPr>
      </w:pPr>
    </w:p>
    <w:p w:rsidR="007A5A0E" w:rsidRDefault="007A5A0E" w:rsidP="007A5A0E">
      <w:pPr>
        <w:rPr>
          <w:rFonts w:ascii="Times New Roman" w:hAnsi="Times New Roman" w:cs="Times New Roman"/>
          <w:b/>
        </w:rPr>
      </w:pPr>
    </w:p>
    <w:p w:rsidR="007A5A0E" w:rsidRDefault="007A5A0E" w:rsidP="007A5A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AF0079">
        <w:rPr>
          <w:rFonts w:ascii="Times New Roman" w:hAnsi="Times New Roman" w:cs="Times New Roman"/>
          <w:b/>
        </w:rPr>
        <w:t>BIETTIVI COGNITIVI</w:t>
      </w:r>
    </w:p>
    <w:p w:rsidR="007A5A0E" w:rsidRDefault="007A5A0E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principali tecniche sportive, di rilassamento e respirazione</w:t>
      </w:r>
    </w:p>
    <w:p w:rsidR="00AF0079" w:rsidRDefault="00AF0079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Conoscere la cellula e gli apparati</w:t>
      </w:r>
    </w:p>
    <w:p w:rsidR="00AF0079" w:rsidRDefault="00AF0079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componenti passive dell’apparato locomotore</w:t>
      </w:r>
    </w:p>
    <w:p w:rsidR="00AF0079" w:rsidRDefault="00AF0079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componenti attive dell’apparato locomotore</w:t>
      </w:r>
    </w:p>
    <w:p w:rsidR="00AF0079" w:rsidRDefault="00AF0079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della stretta relazione che esiste tra i movimenti e il substrato anatomico del corpo umano</w:t>
      </w:r>
    </w:p>
    <w:p w:rsidR="00222678" w:rsidRDefault="00222678">
      <w:pPr>
        <w:pStyle w:val="Titolo"/>
        <w:jc w:val="both"/>
        <w:rPr>
          <w:b w:val="0"/>
          <w:sz w:val="24"/>
        </w:rPr>
      </w:pPr>
    </w:p>
    <w:p w:rsidR="00AF0079" w:rsidRPr="00AA3EA9" w:rsidRDefault="00AF0079" w:rsidP="00AF0079">
      <w:pPr>
        <w:pStyle w:val="Sottotitolo"/>
        <w:jc w:val="left"/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  <w:t>OBIETTIVI MINIMI:</w:t>
      </w:r>
    </w:p>
    <w:p w:rsidR="00AF0079" w:rsidRPr="0036617C" w:rsidRDefault="00AF0079" w:rsidP="00AF0079">
      <w:pPr>
        <w:pStyle w:val="Titolo"/>
        <w:numPr>
          <w:ilvl w:val="0"/>
          <w:numId w:val="4"/>
        </w:numPr>
        <w:contextualSpacing/>
        <w:jc w:val="both"/>
        <w:rPr>
          <w:sz w:val="24"/>
        </w:rPr>
      </w:pPr>
      <w:r>
        <w:rPr>
          <w:sz w:val="24"/>
        </w:rPr>
        <w:t>S</w:t>
      </w:r>
      <w:r w:rsidRPr="00F732CB">
        <w:rPr>
          <w:sz w:val="24"/>
        </w:rPr>
        <w:t>aper argomentare in maniera logica i vari moduli, riuscendo a toccare i punti principali di ciascuno di essi.</w:t>
      </w:r>
    </w:p>
    <w:p w:rsidR="00AF0079" w:rsidRDefault="00AF0079" w:rsidP="00AF0079">
      <w:pPr>
        <w:pStyle w:val="Corpotesto"/>
        <w:rPr>
          <w:b/>
        </w:rPr>
      </w:pPr>
    </w:p>
    <w:p w:rsidR="00AF0079" w:rsidRDefault="00AF0079" w:rsidP="00AF0079">
      <w:pPr>
        <w:pStyle w:val="Corpotesto"/>
        <w:rPr>
          <w:b/>
        </w:rPr>
      </w:pPr>
      <w:r w:rsidRPr="0036617C">
        <w:rPr>
          <w:b/>
        </w:rPr>
        <w:t>VALUTAZIONE</w:t>
      </w:r>
      <w:r>
        <w:rPr>
          <w:b/>
        </w:rPr>
        <w:t>:</w:t>
      </w:r>
    </w:p>
    <w:p w:rsidR="00AF0079" w:rsidRPr="00AF0079" w:rsidRDefault="00AF0079" w:rsidP="00AF0079">
      <w:pPr>
        <w:pStyle w:val="Corpotesto"/>
        <w:numPr>
          <w:ilvl w:val="0"/>
          <w:numId w:val="4"/>
        </w:numPr>
        <w:rPr>
          <w:b/>
        </w:rPr>
      </w:pPr>
      <w:r>
        <w:rPr>
          <w:b/>
        </w:rPr>
        <w:lastRenderedPageBreak/>
        <w:t>Test a risposta multipla e interrogazioni integrative</w:t>
      </w:r>
    </w:p>
    <w:p w:rsidR="00AF0079" w:rsidRDefault="00AF0079" w:rsidP="00AF0079">
      <w:pPr>
        <w:pStyle w:val="Corpotesto"/>
        <w:rPr>
          <w:b/>
        </w:rPr>
      </w:pPr>
      <w:r>
        <w:rPr>
          <w:b/>
        </w:rPr>
        <w:t>STRUMENTI DIDATTICI:</w:t>
      </w:r>
    </w:p>
    <w:p w:rsidR="00222678" w:rsidRDefault="00AF0079" w:rsidP="00AF0079">
      <w:pPr>
        <w:rPr>
          <w:rFonts w:ascii="Times New Roman" w:hAnsi="Times New Roman" w:cs="Times New Roman"/>
        </w:rPr>
      </w:pPr>
      <w:r>
        <w:rPr>
          <w:b/>
        </w:rPr>
        <w:t xml:space="preserve">Uso della piattaforma fornita dalla scuola </w:t>
      </w:r>
      <w:r>
        <w:rPr>
          <w:rFonts w:hint="eastAsia"/>
          <w:b/>
        </w:rPr>
        <w:t>“</w:t>
      </w:r>
      <w:proofErr w:type="spellStart"/>
      <w:r>
        <w:rPr>
          <w:b/>
        </w:rPr>
        <w:t>Mastercom</w:t>
      </w:r>
      <w:proofErr w:type="spellEnd"/>
      <w:r>
        <w:rPr>
          <w:rFonts w:hint="eastAsia"/>
          <w:b/>
        </w:rPr>
        <w:t>”</w:t>
      </w:r>
      <w:r>
        <w:rPr>
          <w:b/>
        </w:rPr>
        <w:t xml:space="preserve"> e le relative funzioni</w:t>
      </w: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Roman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36936C8C"/>
    <w:multiLevelType w:val="hybridMultilevel"/>
    <w:tmpl w:val="4D808084"/>
    <w:lvl w:ilvl="0" w:tplc="58CC0356">
      <w:numFmt w:val="bullet"/>
      <w:lvlText w:val="-"/>
      <w:lvlJc w:val="left"/>
      <w:pPr>
        <w:ind w:left="720" w:hanging="360"/>
      </w:pPr>
      <w:rPr>
        <w:rFonts w:ascii="Roman" w:eastAsia="Times New Roman" w:hAnsi="Roman" w:cs="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F4"/>
    <w:rsid w:val="00093325"/>
    <w:rsid w:val="000D64E6"/>
    <w:rsid w:val="00110337"/>
    <w:rsid w:val="001B13A1"/>
    <w:rsid w:val="00222678"/>
    <w:rsid w:val="002245C9"/>
    <w:rsid w:val="002776F2"/>
    <w:rsid w:val="00332501"/>
    <w:rsid w:val="00420492"/>
    <w:rsid w:val="004A1C2E"/>
    <w:rsid w:val="00786100"/>
    <w:rsid w:val="0079453B"/>
    <w:rsid w:val="007A5A0E"/>
    <w:rsid w:val="00A475F5"/>
    <w:rsid w:val="00AF0079"/>
    <w:rsid w:val="00C61992"/>
    <w:rsid w:val="00D868B6"/>
    <w:rsid w:val="00DC6B94"/>
    <w:rsid w:val="00DF5F96"/>
    <w:rsid w:val="00E519F8"/>
    <w:rsid w:val="00E759F4"/>
    <w:rsid w:val="00F8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43C6AFA"/>
  <w15:docId w15:val="{C2EE4B91-4BE8-41F0-BEA0-C0BC5764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rsid w:val="0079453B"/>
    <w:pPr>
      <w:spacing w:after="120"/>
    </w:pPr>
  </w:style>
  <w:style w:type="paragraph" w:styleId="Elenco">
    <w:name w:val="List"/>
    <w:basedOn w:val="Corpo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testo"/>
    <w:link w:val="SottotitoloCarattere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rsid w:val="00AF0079"/>
    <w:rPr>
      <w:rFonts w:ascii="Roman" w:hAnsi="Roman" w:cs="Roman"/>
      <w:sz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rsid w:val="00AF0079"/>
    <w:rPr>
      <w:rFonts w:ascii="Arial" w:eastAsia="Microsoft YaHei" w:hAnsi="Arial" w:cs="Lucida Sans"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86463E-A4D3-4A4E-A661-D82A1C588ABF}"/>
</file>

<file path=customXml/itemProps2.xml><?xml version="1.0" encoding="utf-8"?>
<ds:datastoreItem xmlns:ds="http://schemas.openxmlformats.org/officeDocument/2006/customXml" ds:itemID="{A0388AEA-D398-4565-BCA8-1A019765F5CA}"/>
</file>

<file path=customXml/itemProps3.xml><?xml version="1.0" encoding="utf-8"?>
<ds:datastoreItem xmlns:ds="http://schemas.openxmlformats.org/officeDocument/2006/customXml" ds:itemID="{9A54DD27-ADA9-40D3-9D6E-0A18BF8F85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Prof. Agro' Marco</cp:lastModifiedBy>
  <cp:revision>4</cp:revision>
  <cp:lastPrinted>1899-12-31T23:00:00Z</cp:lastPrinted>
  <dcterms:created xsi:type="dcterms:W3CDTF">2020-03-25T08:51:00Z</dcterms:created>
  <dcterms:modified xsi:type="dcterms:W3CDTF">2020-11-22T17:36:00Z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